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152AD6">
              <w:rPr>
                <w:rFonts w:ascii="Arial" w:hAnsi="Arial" w:cs="Arial"/>
                <w:sz w:val="28"/>
                <w:szCs w:val="28"/>
              </w:rPr>
              <w:t>013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  <w:p w:rsidR="001E7351" w:rsidRPr="001E7351" w:rsidRDefault="002E62D2" w:rsidP="00152AD6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2B7BF9">
              <w:rPr>
                <w:rFonts w:ascii="Arial" w:hAnsi="Arial" w:cs="Arial"/>
                <w:sz w:val="28"/>
                <w:szCs w:val="28"/>
              </w:rPr>
              <w:t>0</w:t>
            </w:r>
            <w:r w:rsidR="00152AD6">
              <w:rPr>
                <w:rFonts w:ascii="Arial" w:hAnsi="Arial" w:cs="Arial"/>
                <w:sz w:val="28"/>
                <w:szCs w:val="28"/>
              </w:rPr>
              <w:t>12</w:t>
            </w:r>
            <w:bookmarkStart w:id="0" w:name="_GoBack"/>
            <w:bookmarkEnd w:id="0"/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300601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00601">
        <w:rPr>
          <w:rFonts w:ascii="Arial" w:hAnsi="Arial" w:cs="Arial"/>
          <w:b/>
          <w:sz w:val="22"/>
          <w:szCs w:val="22"/>
        </w:rPr>
        <w:t xml:space="preserve">OBJETO: </w:t>
      </w:r>
      <w:r w:rsidR="003C387A" w:rsidRPr="00300601">
        <w:rPr>
          <w:rFonts w:ascii="Arial" w:hAnsi="Arial" w:cs="Arial"/>
          <w:b/>
          <w:sz w:val="22"/>
          <w:szCs w:val="22"/>
        </w:rPr>
        <w:t>REGISTRO DE PREÇOS</w:t>
      </w:r>
      <w:r w:rsidR="003C387A" w:rsidRPr="00300601">
        <w:rPr>
          <w:rFonts w:ascii="Arial" w:hAnsi="Arial" w:cs="Arial"/>
          <w:sz w:val="22"/>
          <w:szCs w:val="22"/>
        </w:rPr>
        <w:t xml:space="preserve"> para a</w:t>
      </w:r>
      <w:r w:rsidR="003C387A" w:rsidRPr="00300601">
        <w:rPr>
          <w:rFonts w:ascii="Arial" w:hAnsi="Arial" w:cs="Arial"/>
          <w:bCs/>
          <w:sz w:val="22"/>
          <w:szCs w:val="22"/>
        </w:rPr>
        <w:t xml:space="preserve">quisição </w:t>
      </w:r>
      <w:r w:rsidR="00300601" w:rsidRPr="00300601">
        <w:rPr>
          <w:rFonts w:ascii="Arial" w:hAnsi="Arial" w:cs="Arial"/>
          <w:bCs/>
          <w:sz w:val="22"/>
          <w:szCs w:val="22"/>
        </w:rPr>
        <w:t>de embalagens e descartáveis</w:t>
      </w:r>
      <w:r w:rsidR="003C387A" w:rsidRPr="00300601">
        <w:rPr>
          <w:rFonts w:ascii="Arial" w:hAnsi="Arial" w:cs="Arial"/>
          <w:bCs/>
          <w:sz w:val="22"/>
          <w:szCs w:val="22"/>
        </w:rPr>
        <w:t xml:space="preserve">, visando atender as demandas dos cursos do </w:t>
      </w:r>
      <w:r w:rsidR="003C387A" w:rsidRPr="00300601">
        <w:rPr>
          <w:rFonts w:ascii="Arial" w:hAnsi="Arial" w:cs="Arial"/>
          <w:b/>
          <w:sz w:val="22"/>
          <w:szCs w:val="22"/>
        </w:rPr>
        <w:t>SENAR-AR/MS</w:t>
      </w:r>
      <w:r w:rsidR="003C387A" w:rsidRPr="00300601">
        <w:rPr>
          <w:rFonts w:ascii="Arial" w:hAnsi="Arial" w:cs="Arial"/>
          <w:sz w:val="22"/>
          <w:szCs w:val="22"/>
        </w:rPr>
        <w:t>.</w:t>
      </w:r>
    </w:p>
    <w:p w:rsidR="004C0C81" w:rsidRPr="00300601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300601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B51613">
        <w:rPr>
          <w:rFonts w:ascii="Arial" w:hAnsi="Arial" w:cs="Arial"/>
          <w:b w:val="0"/>
          <w:sz w:val="22"/>
          <w:szCs w:val="22"/>
        </w:rPr>
        <w:t>8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421ED8" w:rsidRPr="00DB2CAA">
          <w:rPr>
            <w:rStyle w:val="Hyperlink"/>
            <w:rFonts w:ascii="Arial" w:hAnsi="Arial" w:cs="Arial"/>
            <w:sz w:val="22"/>
            <w:szCs w:val="22"/>
          </w:rPr>
          <w:t>larissa.carvalho@senarms.org.br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6B0B77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420788">
            <w:rPr>
              <w:rFonts w:ascii="Arial" w:hAnsi="Arial" w:cs="Arial"/>
              <w:sz w:val="18"/>
              <w:szCs w:val="20"/>
            </w:rPr>
            <w:t>0</w:t>
          </w:r>
          <w:r w:rsidR="006B0B77">
            <w:rPr>
              <w:rFonts w:ascii="Arial" w:hAnsi="Arial" w:cs="Arial"/>
              <w:sz w:val="18"/>
              <w:szCs w:val="20"/>
            </w:rPr>
            <w:t>39</w:t>
          </w:r>
          <w:r w:rsidR="00B51613">
            <w:rPr>
              <w:rFonts w:ascii="Arial" w:hAnsi="Arial" w:cs="Arial"/>
              <w:sz w:val="18"/>
              <w:szCs w:val="20"/>
            </w:rPr>
            <w:t>/2018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9E0FA2" w:rsidP="00B51613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:rsidR="009E0FA2" w:rsidRPr="009E0FA2" w:rsidRDefault="009E0FA2" w:rsidP="00B51613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2AD6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B7BF9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0601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387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0788"/>
    <w:rsid w:val="00421ED8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C786F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3536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0B7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28A5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issa.carvalho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B718-AE94-4E52-969B-8616297E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Larissa Carvalho</cp:lastModifiedBy>
  <cp:revision>49</cp:revision>
  <cp:lastPrinted>2018-05-02T13:40:00Z</cp:lastPrinted>
  <dcterms:created xsi:type="dcterms:W3CDTF">2016-02-15T13:56:00Z</dcterms:created>
  <dcterms:modified xsi:type="dcterms:W3CDTF">2018-05-09T17:46:00Z</dcterms:modified>
</cp:coreProperties>
</file>